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696724A7"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3A5F78" w:rsidRPr="003A5F78">
        <w:rPr>
          <w:rFonts w:asciiTheme="minorHAnsi" w:hAnsiTheme="minorHAnsi" w:cstheme="minorHAnsi"/>
          <w:b/>
          <w:i/>
          <w:color w:val="FF0000"/>
          <w:sz w:val="20"/>
        </w:rPr>
        <w:t xml:space="preserve">Wykonanie dokumentacji projektowej  oraz wymianę istniejącej linii napowietrznej </w:t>
      </w:r>
      <w:proofErr w:type="spellStart"/>
      <w:r w:rsidR="003A5F78" w:rsidRPr="003A5F78">
        <w:rPr>
          <w:rFonts w:asciiTheme="minorHAnsi" w:hAnsiTheme="minorHAnsi" w:cstheme="minorHAnsi"/>
          <w:b/>
          <w:i/>
          <w:color w:val="FF0000"/>
          <w:sz w:val="20"/>
        </w:rPr>
        <w:t>nn</w:t>
      </w:r>
      <w:proofErr w:type="spellEnd"/>
      <w:r w:rsidR="003A5F78" w:rsidRPr="003A5F78">
        <w:rPr>
          <w:rFonts w:asciiTheme="minorHAnsi" w:hAnsiTheme="minorHAnsi" w:cstheme="minorHAnsi"/>
          <w:b/>
          <w:i/>
          <w:color w:val="FF0000"/>
          <w:sz w:val="20"/>
        </w:rPr>
        <w:t xml:space="preserve"> wraz z przyłączami  na terenie Rejonu Energetycznego  Bełchatów </w:t>
      </w:r>
      <w:proofErr w:type="spellStart"/>
      <w:r w:rsidR="003A5F78" w:rsidRPr="003A5F78">
        <w:rPr>
          <w:rFonts w:asciiTheme="minorHAnsi" w:hAnsiTheme="minorHAnsi" w:cstheme="minorHAnsi"/>
          <w:b/>
          <w:i/>
          <w:color w:val="FF0000"/>
          <w:sz w:val="20"/>
        </w:rPr>
        <w:t>pn</w:t>
      </w:r>
      <w:proofErr w:type="spellEnd"/>
      <w:r w:rsidR="003A5F78" w:rsidRPr="003A5F78">
        <w:rPr>
          <w:rFonts w:asciiTheme="minorHAnsi" w:hAnsiTheme="minorHAnsi" w:cstheme="minorHAnsi"/>
          <w:b/>
          <w:i/>
          <w:color w:val="FF0000"/>
          <w:sz w:val="20"/>
        </w:rPr>
        <w:t xml:space="preserve">: Przebudowa linii </w:t>
      </w:r>
      <w:proofErr w:type="spellStart"/>
      <w:r w:rsidR="003A5F78" w:rsidRPr="003A5F78">
        <w:rPr>
          <w:rFonts w:asciiTheme="minorHAnsi" w:hAnsiTheme="minorHAnsi" w:cstheme="minorHAnsi"/>
          <w:b/>
          <w:i/>
          <w:color w:val="FF0000"/>
          <w:sz w:val="20"/>
        </w:rPr>
        <w:t>nN</w:t>
      </w:r>
      <w:proofErr w:type="spellEnd"/>
      <w:r w:rsidR="003A5F78" w:rsidRPr="003A5F78">
        <w:rPr>
          <w:rFonts w:asciiTheme="minorHAnsi" w:hAnsiTheme="minorHAnsi" w:cstheme="minorHAnsi"/>
          <w:b/>
          <w:i/>
          <w:color w:val="FF0000"/>
          <w:sz w:val="20"/>
        </w:rPr>
        <w:t xml:space="preserve"> w obrębie stacji Niżankowice nr 7-0143 gm. Działoszyn</w:t>
      </w:r>
      <w:r w:rsidRPr="0089020B">
        <w:rPr>
          <w:rFonts w:asciiTheme="minorHAnsi" w:hAnsiTheme="minorHAnsi" w:cstheme="minorHAnsi"/>
          <w:b/>
          <w:i/>
          <w:color w:val="FF0000"/>
          <w:sz w:val="20"/>
        </w:rPr>
        <w:t>”</w:t>
      </w:r>
      <w:r w:rsidR="00756043">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65867E5B"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do </w:t>
      </w:r>
      <w:r w:rsidR="00781E15">
        <w:rPr>
          <w:rFonts w:asciiTheme="minorHAnsi" w:hAnsiTheme="minorHAnsi" w:cstheme="minorHAnsi"/>
          <w:b/>
          <w:color w:val="FF0000"/>
          <w:szCs w:val="22"/>
        </w:rPr>
        <w:t>30</w:t>
      </w:r>
      <w:r w:rsidRPr="00B0738E">
        <w:rPr>
          <w:rFonts w:asciiTheme="minorHAnsi" w:hAnsiTheme="minorHAnsi" w:cstheme="minorHAnsi"/>
          <w:b/>
          <w:color w:val="FF0000"/>
          <w:szCs w:val="22"/>
        </w:rPr>
        <w:t>.</w:t>
      </w:r>
      <w:r w:rsidR="00ED7739">
        <w:rPr>
          <w:rFonts w:asciiTheme="minorHAnsi" w:hAnsiTheme="minorHAnsi" w:cstheme="minorHAnsi"/>
          <w:b/>
          <w:color w:val="FF0000"/>
          <w:szCs w:val="22"/>
        </w:rPr>
        <w:t>10</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2226A15"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3A5F78">
        <w:rPr>
          <w:rFonts w:ascii="Verdana" w:hAnsi="Verdana" w:cstheme="minorHAnsi"/>
          <w:b/>
          <w:bCs/>
          <w:i/>
          <w:iCs/>
          <w:color w:val="FF0000"/>
          <w:sz w:val="18"/>
          <w:szCs w:val="18"/>
        </w:rPr>
        <w:t>Niżankowice</w:t>
      </w:r>
      <w:r w:rsidR="00B0738E">
        <w:rPr>
          <w:rFonts w:ascii="Verdana" w:hAnsi="Verdana" w:cstheme="minorHAnsi"/>
          <w:b/>
          <w:bCs/>
          <w:i/>
          <w:iCs/>
          <w:color w:val="FF0000"/>
          <w:sz w:val="18"/>
          <w:szCs w:val="18"/>
        </w:rPr>
        <w:t xml:space="preserve">, gm. </w:t>
      </w:r>
      <w:r w:rsidR="003A5F78">
        <w:rPr>
          <w:rFonts w:ascii="Verdana" w:hAnsi="Verdana" w:cstheme="minorHAnsi"/>
          <w:b/>
          <w:bCs/>
          <w:i/>
          <w:iCs/>
          <w:color w:val="FF0000"/>
          <w:sz w:val="18"/>
          <w:szCs w:val="18"/>
        </w:rPr>
        <w:t>Działoszyn</w:t>
      </w:r>
      <w:r w:rsidR="00B0738E">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946F" w14:textId="77777777" w:rsidR="00224FD8" w:rsidRDefault="00224FD8" w:rsidP="004A302B">
      <w:pPr>
        <w:spacing w:line="240" w:lineRule="auto"/>
      </w:pPr>
      <w:r>
        <w:separator/>
      </w:r>
    </w:p>
  </w:endnote>
  <w:endnote w:type="continuationSeparator" w:id="0">
    <w:p w14:paraId="64A936A6" w14:textId="77777777" w:rsidR="00224FD8" w:rsidRDefault="00224FD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E54C" w14:textId="77777777" w:rsidR="00224FD8" w:rsidRDefault="00224FD8" w:rsidP="004A302B">
      <w:pPr>
        <w:spacing w:line="240" w:lineRule="auto"/>
      </w:pPr>
      <w:r>
        <w:separator/>
      </w:r>
    </w:p>
  </w:footnote>
  <w:footnote w:type="continuationSeparator" w:id="0">
    <w:p w14:paraId="0E8C9DE4" w14:textId="77777777" w:rsidR="00224FD8" w:rsidRDefault="00224FD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158D4DD5"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8B53FA">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8B53FA">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3DB"/>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7D2"/>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548"/>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4FD8"/>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4CFC"/>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4993"/>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5F78"/>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8C9"/>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0C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5D4B"/>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6BCC"/>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1BDE"/>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219E"/>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5101"/>
    <w:rsid w:val="00756043"/>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1E15"/>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A86"/>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3FA"/>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112"/>
    <w:rsid w:val="009D4299"/>
    <w:rsid w:val="009D56D8"/>
    <w:rsid w:val="009D6C13"/>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42EF"/>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0F7D"/>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739"/>
    <w:rsid w:val="00ED7C10"/>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2CF6"/>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WZ/DYS/OLD/IIP/02000/2026                         </dmsv2SWPP2ObjectNumber>
    <dmsv2SWPP2SumMD5 xmlns="http://schemas.microsoft.com/sharepoint/v3">0d419a02337d979f72c14b74a78f94f8</dmsv2SWPP2SumMD5>
    <dmsv2BaseMoved xmlns="http://schemas.microsoft.com/sharepoint/v3">false</dmsv2BaseMoved>
    <dmsv2BaseIsSensitive xmlns="http://schemas.microsoft.com/sharepoint/v3">true</dmsv2BaseIsSensitive>
    <dmsv2SWPP2IDSWPP2 xmlns="http://schemas.microsoft.com/sharepoint/v3">709927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24613355</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PR4UJWENCY6Q-1522586882-8742</_dlc_DocId>
    <_dlc_DocIdUrl xmlns="a19cb1c7-c5c7-46d4-85ae-d83685407bba">
      <Url>https://swpp2.dms.gkpge.pl/sites/42/_layouts/15/DocIdRedir.aspx?ID=PR4UJWENCY6Q-1522586882-8742</Url>
      <Description>PR4UJWENCY6Q-1522586882-8742</Description>
    </_dlc_DocIdUrl>
  </documentManagement>
</p:properties>
</file>

<file path=customXml/itemProps1.xml><?xml version="1.0" encoding="utf-8"?>
<ds:datastoreItem xmlns:ds="http://schemas.openxmlformats.org/officeDocument/2006/customXml" ds:itemID="{5FAE5C85-F404-4600-887F-5E094A6CBD5C}">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807988C6-ECBE-4471-8809-798889675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1653</Words>
  <Characters>9921</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16</cp:revision>
  <cp:lastPrinted>2021-02-26T13:14:00Z</cp:lastPrinted>
  <dcterms:created xsi:type="dcterms:W3CDTF">2025-10-28T08:37:00Z</dcterms:created>
  <dcterms:modified xsi:type="dcterms:W3CDTF">2026-03-31T06:39:00Z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0e594a85-ce58-4c5f-855c-abceab370be5</vt:lpwstr>
  </property>
</Properties>
</file>